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C1AFC">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6A0F35">
            <w:rPr>
              <w:b/>
              <w:bCs/>
              <w:color w:val="auto"/>
              <w:szCs w:val="22"/>
            </w:rPr>
            <w:t>004/2023</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E92C77">
        <w:rPr>
          <w:b/>
          <w:bCs/>
          <w:color w:val="auto"/>
          <w:szCs w:val="22"/>
        </w:rPr>
        <w:t>FUTURA E EVENTUAL</w:t>
      </w:r>
      <w:r w:rsidR="00DB0369" w:rsidRPr="00DB0369">
        <w:rPr>
          <w:b/>
          <w:bCs/>
          <w:color w:val="auto"/>
          <w:szCs w:val="22"/>
        </w:rPr>
        <w:t xml:space="preserve"> AQUISIÇÃO DE </w:t>
      </w:r>
      <w:r w:rsidR="00E92C77" w:rsidRPr="00E92C77">
        <w:rPr>
          <w:b/>
          <w:bCs/>
          <w:color w:val="auto"/>
          <w:szCs w:val="22"/>
        </w:rPr>
        <w:t>ESSÊNCIA DE EUCALIPTO CONCENTRADO</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4C44BD">
        <w:rPr>
          <w:bCs/>
          <w:color w:val="auto"/>
          <w:szCs w:val="22"/>
        </w:rPr>
        <w:t>Sr.</w:t>
      </w:r>
      <w:proofErr w:type="gramEnd"/>
      <w:r w:rsidR="004C44BD">
        <w:rPr>
          <w:bCs/>
          <w:color w:val="auto"/>
          <w:szCs w:val="22"/>
        </w:rPr>
        <w:t xml:space="preserve"> Prefeito </w:t>
      </w:r>
      <w:r w:rsidR="004C44BD" w:rsidRPr="00E92C77">
        <w:rPr>
          <w:b/>
          <w:bCs/>
          <w:color w:val="auto"/>
          <w:szCs w:val="22"/>
        </w:rPr>
        <w:t>PAULO VIEIRA DE BARROS</w:t>
      </w:r>
      <w:r w:rsidR="004C44BD">
        <w:rPr>
          <w:bCs/>
          <w:color w:val="auto"/>
          <w:szCs w:val="22"/>
        </w:rPr>
        <w:t>,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06215651"/>
          <w:placeholder>
            <w:docPart w:val="40290C4A1F59472595E1B03757422808"/>
          </w:placeholder>
          <w:showingPlcHdr/>
        </w:sdtPr>
        <w:sdtEndPr/>
        <w:sdtContent>
          <w:r w:rsidR="00D47B15" w:rsidRPr="00D47B1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3907509"/>
          <w:placeholder>
            <w:docPart w:val="A07328B3A43B41E5998BF3BC7031E4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35318943"/>
          <w:placeholder>
            <w:docPart w:val="06F930CAC0C742AFA61C15356A12D789"/>
          </w:placeholder>
          <w:showingPlcHdr/>
        </w:sdtPr>
        <w:sdtEndPr>
          <w:rPr>
            <w:b/>
          </w:rPr>
        </w:sdtEndPr>
        <w:sdtContent>
          <w:r w:rsidR="00D47B15" w:rsidRPr="00D47B15">
            <w:rPr>
              <w:bCs/>
              <w:color w:val="auto"/>
            </w:rPr>
            <w:t>..../</w:t>
          </w:r>
          <w:r w:rsidR="00D47B15" w:rsidRPr="00D47B1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E92C77">
        <w:rPr>
          <w:color w:val="auto"/>
          <w:szCs w:val="22"/>
        </w:rPr>
        <w:t>0029/2023</w:t>
      </w:r>
      <w:r w:rsidR="00127F68">
        <w:rPr>
          <w:color w:val="auto"/>
          <w:szCs w:val="22"/>
        </w:rPr>
        <w:t xml:space="preserve">, em nome da Secretaria Municipal de </w:t>
      </w:r>
      <w:bookmarkEnd w:id="3"/>
      <w:r w:rsidR="00E92C77">
        <w:rPr>
          <w:color w:val="auto"/>
          <w:szCs w:val="22"/>
        </w:rPr>
        <w:t>Obras e Infraestrutura</w:t>
      </w:r>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E92C77" w:rsidRPr="00E92C77">
        <w:rPr>
          <w:color w:val="auto"/>
          <w:szCs w:val="22"/>
        </w:rPr>
        <w:t>futura e eventual aquisição de ESSÊNCIA DE EUCALIPTO CONCENTRADO, com a finalidade de limpeza e assepsia das ruas e próprios públicos, após grandes eventos, atendendo a demanda da Secretaria de Obras e Infraestrutura</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41933000"/>
          <w:placeholder>
            <w:docPart w:val="28F6CA86CC2740F284D6D2396D541FD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47B15" w:rsidRPr="00D47B1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89992184"/>
          <w:placeholder>
            <w:docPart w:val="E079AA3626F946D28C8F8A24F5ED0FD7"/>
          </w:placeholder>
        </w:sdtPr>
        <w:sdtEndPr>
          <w:rPr>
            <w:b/>
          </w:rPr>
        </w:sdtEndPr>
        <w:sdtContent>
          <w:r w:rsidR="006A0F35">
            <w:rPr>
              <w:bCs/>
              <w:color w:val="auto"/>
              <w:szCs w:val="22"/>
            </w:rPr>
            <w:t>004/2023</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E92C77" w:rsidRPr="00E92C77" w:rsidRDefault="00E92C77" w:rsidP="00E92C77">
      <w:pPr>
        <w:pStyle w:val="Corpodetexto"/>
        <w:spacing w:line="200" w:lineRule="atLeast"/>
        <w:rPr>
          <w:bCs/>
          <w:color w:val="auto"/>
          <w:szCs w:val="22"/>
        </w:rPr>
      </w:pPr>
      <w:r w:rsidRPr="00E92C77">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92C77" w:rsidRPr="00E92C77" w:rsidRDefault="00E92C77" w:rsidP="00E92C77">
      <w:pPr>
        <w:pStyle w:val="Corpodetexto"/>
        <w:spacing w:line="200" w:lineRule="atLeast"/>
        <w:rPr>
          <w:bCs/>
          <w:color w:val="auto"/>
          <w:szCs w:val="22"/>
        </w:rPr>
      </w:pPr>
      <w:r>
        <w:rPr>
          <w:b/>
          <w:bCs/>
          <w:color w:val="auto"/>
          <w:szCs w:val="22"/>
        </w:rPr>
        <w:t>Parágrafo Primeiro</w:t>
      </w:r>
      <w:r w:rsidRPr="00E92C77">
        <w:rPr>
          <w:bCs/>
          <w:color w:val="auto"/>
          <w:szCs w:val="22"/>
        </w:rPr>
        <w:t xml:space="preserve"> – Os bens a serem adquiridos serão entregues em remessa parcelada, conforme ordens de fornecimento, em prazo máximo de 02 (dois) dias úteis após o recebimento desta, no seguinte endereço: SECRETARIA DE OBRAS E INFRAESTRUTURA, situada na Rua Humberto Neves, s/n- Bairro Bom Destino – Bom Jardim/RJ– Antiga </w:t>
      </w:r>
      <w:proofErr w:type="spellStart"/>
      <w:r w:rsidRPr="00E92C77">
        <w:rPr>
          <w:bCs/>
          <w:color w:val="auto"/>
          <w:szCs w:val="22"/>
        </w:rPr>
        <w:t>Comave</w:t>
      </w:r>
      <w:proofErr w:type="spellEnd"/>
      <w:r w:rsidRPr="00E92C77">
        <w:rPr>
          <w:bCs/>
          <w:color w:val="auto"/>
          <w:szCs w:val="22"/>
        </w:rPr>
        <w:t xml:space="preserve"> - </w:t>
      </w:r>
      <w:proofErr w:type="spellStart"/>
      <w:r w:rsidRPr="00E92C77">
        <w:rPr>
          <w:bCs/>
          <w:color w:val="auto"/>
          <w:szCs w:val="22"/>
        </w:rPr>
        <w:t>Tel</w:t>
      </w:r>
      <w:proofErr w:type="spellEnd"/>
      <w:r w:rsidRPr="00E92C77">
        <w:rPr>
          <w:bCs/>
          <w:color w:val="auto"/>
          <w:szCs w:val="22"/>
        </w:rPr>
        <w:t>: (22) 2566-2583, de segunda a sexta-feira, das 7h às 11h e de 12h às 16h e será recebido pela fiscalização ou por pessoa do CONTRATANTE autorizada para tal.</w:t>
      </w:r>
    </w:p>
    <w:p w:rsidR="00E92C77" w:rsidRPr="00E92C77" w:rsidRDefault="00E92C77" w:rsidP="00E92C77">
      <w:pPr>
        <w:pStyle w:val="Corpodetexto"/>
        <w:spacing w:line="200" w:lineRule="atLeast"/>
        <w:rPr>
          <w:bCs/>
          <w:color w:val="auto"/>
          <w:szCs w:val="22"/>
        </w:rPr>
      </w:pPr>
      <w:r>
        <w:rPr>
          <w:b/>
          <w:bCs/>
          <w:color w:val="auto"/>
          <w:szCs w:val="22"/>
        </w:rPr>
        <w:lastRenderedPageBreak/>
        <w:t xml:space="preserve">Parágrafo Segundo </w:t>
      </w:r>
      <w:r w:rsidRPr="00E92C77">
        <w:rPr>
          <w:bCs/>
          <w:color w:val="auto"/>
          <w:szCs w:val="22"/>
        </w:rPr>
        <w:t>–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E92C77" w:rsidRPr="00E92C77" w:rsidRDefault="00E92C77" w:rsidP="00E92C77">
      <w:pPr>
        <w:pStyle w:val="Corpodetexto"/>
        <w:spacing w:line="200" w:lineRule="atLeast"/>
        <w:rPr>
          <w:bCs/>
          <w:color w:val="auto"/>
          <w:szCs w:val="22"/>
        </w:rPr>
      </w:pPr>
      <w:r>
        <w:rPr>
          <w:b/>
          <w:bCs/>
          <w:color w:val="auto"/>
          <w:szCs w:val="22"/>
        </w:rPr>
        <w:t>Parágrafo Terceiro</w:t>
      </w:r>
      <w:r w:rsidRPr="00E92C77">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92C77" w:rsidRPr="00E92C77" w:rsidRDefault="00E92C77" w:rsidP="00E92C77">
      <w:pPr>
        <w:pStyle w:val="Corpodetexto"/>
        <w:spacing w:line="200" w:lineRule="atLeast"/>
        <w:rPr>
          <w:bCs/>
          <w:color w:val="auto"/>
          <w:szCs w:val="22"/>
        </w:rPr>
      </w:pPr>
      <w:r>
        <w:rPr>
          <w:b/>
          <w:bCs/>
          <w:color w:val="auto"/>
          <w:szCs w:val="22"/>
        </w:rPr>
        <w:t>Parágrafo Quarto</w:t>
      </w:r>
      <w:r w:rsidRPr="00E92C77">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E92C77" w:rsidRPr="00E92C77" w:rsidRDefault="00E92C77" w:rsidP="00E92C77">
      <w:pPr>
        <w:pStyle w:val="Corpodetexto"/>
        <w:spacing w:line="200" w:lineRule="atLeast"/>
        <w:rPr>
          <w:bCs/>
          <w:color w:val="auto"/>
          <w:szCs w:val="22"/>
        </w:rPr>
      </w:pPr>
      <w:r>
        <w:rPr>
          <w:b/>
          <w:bCs/>
          <w:color w:val="auto"/>
          <w:szCs w:val="22"/>
        </w:rPr>
        <w:t>Parágrafo Quinto</w:t>
      </w:r>
      <w:r w:rsidRPr="00E92C77">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E92C77" w:rsidRPr="00E92C77" w:rsidRDefault="00E92C77" w:rsidP="00E92C77">
      <w:pPr>
        <w:pStyle w:val="Corpodetexto"/>
        <w:spacing w:line="200" w:lineRule="atLeast"/>
        <w:rPr>
          <w:bCs/>
          <w:color w:val="auto"/>
          <w:szCs w:val="22"/>
        </w:rPr>
      </w:pPr>
      <w:r>
        <w:rPr>
          <w:b/>
          <w:bCs/>
          <w:color w:val="auto"/>
          <w:szCs w:val="22"/>
        </w:rPr>
        <w:t>Parágrafo Sexto</w:t>
      </w:r>
      <w:r w:rsidRPr="00E92C77">
        <w:rPr>
          <w:bCs/>
          <w:color w:val="auto"/>
          <w:szCs w:val="22"/>
        </w:rPr>
        <w:t xml:space="preserve"> – Caso a verificação de conformidade não seja procedida dentro do prazo fixado, reputar-se-á como realizada, consumando-se o recebimento definitivo no dia do esgotamento do prazo.</w:t>
      </w:r>
    </w:p>
    <w:p w:rsidR="00D674CE" w:rsidRDefault="00E92C77" w:rsidP="00E92C77">
      <w:pPr>
        <w:pStyle w:val="Corpodetexto"/>
        <w:spacing w:line="200" w:lineRule="atLeast"/>
        <w:rPr>
          <w:bCs/>
          <w:color w:val="auto"/>
          <w:szCs w:val="22"/>
        </w:rPr>
      </w:pPr>
      <w:r>
        <w:rPr>
          <w:b/>
          <w:bCs/>
          <w:color w:val="auto"/>
          <w:szCs w:val="22"/>
        </w:rPr>
        <w:t>Parágrafo Sétimo</w:t>
      </w:r>
      <w:r w:rsidRPr="00E92C77">
        <w:rPr>
          <w:bCs/>
          <w:color w:val="auto"/>
          <w:szCs w:val="22"/>
        </w:rPr>
        <w:t xml:space="preserve"> – O recebimento provisório ou definitivo do objeto não exclui a responsabilidade da CONTRATADA pelos prejuízos resultantes da incorreta execução do contrato.</w:t>
      </w:r>
    </w:p>
    <w:p w:rsidR="00E92C77" w:rsidRDefault="00E92C77" w:rsidP="00E92C77">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 xml:space="preserve">MUNICÍPIO DE BOM JARDIM, </w:t>
      </w:r>
      <w:r w:rsidR="004C44BD" w:rsidRPr="00197058">
        <w:rPr>
          <w:color w:val="auto"/>
          <w:szCs w:val="22"/>
        </w:rPr>
        <w:t>CNPJ nº 28.561.041/0001-76, Praça Gov. Robe</w:t>
      </w:r>
      <w:r w:rsidR="00DB0369" w:rsidRPr="00197058">
        <w:rPr>
          <w:color w:val="auto"/>
          <w:szCs w:val="22"/>
        </w:rPr>
        <w:t>rto Silveira, 44 – Centro / RJ</w:t>
      </w:r>
      <w:r w:rsidR="00197058" w:rsidRPr="00197058">
        <w:rPr>
          <w:color w:val="auto"/>
          <w:szCs w:val="22"/>
        </w:rPr>
        <w:t>, CEP 28.660-000</w:t>
      </w:r>
      <w:r w:rsidR="00127F68">
        <w:rPr>
          <w:color w:val="auto"/>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lastRenderedPageBreak/>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E92C77" w:rsidRPr="00E92C77" w:rsidRDefault="00E46B07" w:rsidP="00E92C77">
      <w:pPr>
        <w:jc w:val="both"/>
        <w:rPr>
          <w:color w:val="auto"/>
          <w:szCs w:val="22"/>
        </w:rPr>
      </w:pPr>
      <w:r w:rsidRPr="00280327">
        <w:rPr>
          <w:b/>
          <w:color w:val="auto"/>
          <w:szCs w:val="22"/>
        </w:rPr>
        <w:t xml:space="preserve">Parágrafo Sexto </w:t>
      </w:r>
      <w:r w:rsidR="00DB0369">
        <w:rPr>
          <w:b/>
          <w:color w:val="auto"/>
          <w:szCs w:val="22"/>
        </w:rPr>
        <w:t>–</w:t>
      </w:r>
      <w:r w:rsidR="00127F68">
        <w:rPr>
          <w:b/>
          <w:color w:val="auto"/>
          <w:szCs w:val="22"/>
        </w:rPr>
        <w:t xml:space="preserve"> </w:t>
      </w:r>
      <w:r w:rsidR="00E92C77" w:rsidRPr="00E92C77">
        <w:rPr>
          <w:color w:val="auto"/>
          <w:szCs w:val="22"/>
        </w:rPr>
        <w:t>O pagamento será feito em depósito em conta corrente informada pela CONTRATADA, em parcela correspondente a cada ordem de fornecimento, na forma da legislação vigente, sem prejuízo do disposto no item 8.</w:t>
      </w:r>
    </w:p>
    <w:p w:rsidR="00E92C77" w:rsidRDefault="00E92C77" w:rsidP="00E92C77">
      <w:pPr>
        <w:jc w:val="both"/>
        <w:rPr>
          <w:color w:val="auto"/>
          <w:szCs w:val="22"/>
        </w:rPr>
      </w:pPr>
      <w:r>
        <w:rPr>
          <w:b/>
          <w:color w:val="auto"/>
          <w:szCs w:val="22"/>
        </w:rPr>
        <w:t>Parágrafo Sétimo</w:t>
      </w:r>
      <w:r w:rsidRPr="00E92C77">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6F10AC" w:rsidRPr="00280327" w:rsidRDefault="006F10AC" w:rsidP="00E92C77">
      <w:pPr>
        <w:jc w:val="both"/>
        <w:rPr>
          <w:color w:val="auto"/>
          <w:szCs w:val="22"/>
        </w:rPr>
      </w:pPr>
      <w:r w:rsidRPr="00280327">
        <w:rPr>
          <w:b/>
          <w:color w:val="auto"/>
          <w:szCs w:val="22"/>
        </w:rPr>
        <w:t xml:space="preserve">Parágrafo </w:t>
      </w:r>
      <w:r w:rsidR="00E92C77">
        <w:rPr>
          <w:b/>
          <w:color w:val="auto"/>
          <w:szCs w:val="22"/>
        </w:rPr>
        <w:t>Oitav</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E92C77">
        <w:rPr>
          <w:b/>
          <w:color w:val="auto"/>
          <w:szCs w:val="22"/>
        </w:rPr>
        <w:t>Non</w:t>
      </w:r>
      <w:r w:rsidR="001E109B">
        <w:rPr>
          <w:b/>
          <w:color w:val="auto"/>
          <w:szCs w:val="22"/>
        </w:rPr>
        <w:t>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Parágrafo Décimo -</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w:t>
      </w:r>
      <w:r w:rsidR="00E92C77">
        <w:rPr>
          <w:b/>
          <w:color w:val="auto"/>
          <w:szCs w:val="22"/>
        </w:rPr>
        <w:t>Primeir</w:t>
      </w:r>
      <w:r>
        <w:rPr>
          <w:b/>
          <w:color w:val="auto"/>
          <w:szCs w:val="22"/>
        </w:rPr>
        <w:t xml:space="preserve">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E92C77">
        <w:rPr>
          <w:color w:val="auto"/>
          <w:szCs w:val="22"/>
        </w:rPr>
        <w:t>0600.1545200352.051</w:t>
      </w:r>
      <w:r w:rsidR="00D674CE">
        <w:rPr>
          <w:color w:val="auto"/>
          <w:szCs w:val="22"/>
        </w:rPr>
        <w:t>, N.D.: 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E92C77" w:rsidRPr="00E92C77" w:rsidRDefault="00E92C77" w:rsidP="00E92C77">
      <w:pPr>
        <w:pStyle w:val="Corpodetexto"/>
        <w:spacing w:line="200" w:lineRule="atLeast"/>
        <w:rPr>
          <w:bCs/>
          <w:color w:val="auto"/>
          <w:szCs w:val="22"/>
        </w:rPr>
      </w:pPr>
      <w:r w:rsidRPr="00E92C77">
        <w:rPr>
          <w:bCs/>
          <w:color w:val="auto"/>
          <w:szCs w:val="22"/>
        </w:rPr>
        <w:t xml:space="preserve">A Administração realizará pesquisa de mercado periodicamente, em intervalos não superiores a 180 (cento e oitenta) dias, a fim de verificar a </w:t>
      </w:r>
      <w:proofErr w:type="spellStart"/>
      <w:r w:rsidRPr="00E92C77">
        <w:rPr>
          <w:bCs/>
          <w:color w:val="auto"/>
          <w:szCs w:val="22"/>
        </w:rPr>
        <w:t>vantajosidade</w:t>
      </w:r>
      <w:proofErr w:type="spellEnd"/>
      <w:r w:rsidRPr="00E92C77">
        <w:rPr>
          <w:bCs/>
          <w:color w:val="auto"/>
          <w:szCs w:val="22"/>
        </w:rPr>
        <w:t xml:space="preserve"> dos preços registrados na ata de registro de preços.</w:t>
      </w:r>
    </w:p>
    <w:p w:rsidR="00E92C77" w:rsidRPr="00E92C77" w:rsidRDefault="00E92C77" w:rsidP="00E92C77">
      <w:pPr>
        <w:pStyle w:val="Corpodetexto"/>
        <w:spacing w:line="200" w:lineRule="atLeast"/>
        <w:rPr>
          <w:bCs/>
          <w:color w:val="auto"/>
          <w:szCs w:val="22"/>
        </w:rPr>
      </w:pPr>
      <w:r>
        <w:rPr>
          <w:b/>
          <w:bCs/>
          <w:color w:val="auto"/>
          <w:szCs w:val="22"/>
        </w:rPr>
        <w:t>Parágrafo Primeiro</w:t>
      </w:r>
      <w:r w:rsidRPr="00E92C77">
        <w:rPr>
          <w:bCs/>
          <w:color w:val="auto"/>
          <w:szCs w:val="22"/>
        </w:rPr>
        <w:t xml:space="preserve">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E92C77" w:rsidRPr="00E92C77" w:rsidRDefault="00E92C77" w:rsidP="00E92C77">
      <w:pPr>
        <w:pStyle w:val="Corpodetexto"/>
        <w:spacing w:line="200" w:lineRule="atLeast"/>
        <w:rPr>
          <w:bCs/>
          <w:color w:val="auto"/>
          <w:szCs w:val="22"/>
        </w:rPr>
      </w:pPr>
      <w:r>
        <w:rPr>
          <w:b/>
          <w:bCs/>
          <w:color w:val="auto"/>
          <w:szCs w:val="22"/>
        </w:rPr>
        <w:t>Parágrafo Segundo</w:t>
      </w:r>
      <w:r w:rsidRPr="00E92C77">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E92C77" w:rsidRPr="00E92C77" w:rsidRDefault="00E92C77" w:rsidP="00E92C77">
      <w:pPr>
        <w:pStyle w:val="Corpodetexto"/>
        <w:spacing w:line="200" w:lineRule="atLeast"/>
        <w:rPr>
          <w:bCs/>
          <w:color w:val="auto"/>
          <w:szCs w:val="22"/>
        </w:rPr>
      </w:pPr>
      <w:r>
        <w:rPr>
          <w:b/>
          <w:bCs/>
          <w:color w:val="auto"/>
          <w:szCs w:val="22"/>
        </w:rPr>
        <w:t xml:space="preserve">Parágrafo Terceiro </w:t>
      </w:r>
      <w:r w:rsidRPr="00E92C77">
        <w:rPr>
          <w:bCs/>
          <w:color w:val="auto"/>
          <w:szCs w:val="22"/>
        </w:rPr>
        <w:t>– Os fornecedores que não aceitarem reduzir seus preços aos valores praticados pelo mercado serão liberados do compromisso assumido, sem aplicação de penalidade.</w:t>
      </w:r>
    </w:p>
    <w:p w:rsidR="00E92C77" w:rsidRPr="00E92C77" w:rsidRDefault="00E92C77" w:rsidP="00E92C77">
      <w:pPr>
        <w:pStyle w:val="Corpodetexto"/>
        <w:spacing w:line="200" w:lineRule="atLeast"/>
        <w:rPr>
          <w:bCs/>
          <w:color w:val="auto"/>
          <w:szCs w:val="22"/>
        </w:rPr>
      </w:pPr>
      <w:r>
        <w:rPr>
          <w:b/>
          <w:bCs/>
          <w:color w:val="auto"/>
          <w:szCs w:val="22"/>
        </w:rPr>
        <w:t>Parágrafo Quarto</w:t>
      </w:r>
      <w:r w:rsidRPr="00E92C77">
        <w:rPr>
          <w:bCs/>
          <w:color w:val="auto"/>
          <w:szCs w:val="22"/>
        </w:rPr>
        <w:t xml:space="preserve"> – A ordem de classificação dos fornecedores que aceitarem reduzir seus preços aos valores de mercado observará a classificação original.</w:t>
      </w:r>
    </w:p>
    <w:p w:rsidR="00E92C77" w:rsidRPr="00E92C77" w:rsidRDefault="00E92C77" w:rsidP="00E92C77">
      <w:pPr>
        <w:pStyle w:val="Corpodetexto"/>
        <w:spacing w:line="200" w:lineRule="atLeast"/>
        <w:rPr>
          <w:bCs/>
          <w:color w:val="auto"/>
          <w:szCs w:val="22"/>
        </w:rPr>
      </w:pPr>
      <w:r>
        <w:rPr>
          <w:b/>
          <w:bCs/>
          <w:color w:val="auto"/>
          <w:szCs w:val="22"/>
        </w:rPr>
        <w:lastRenderedPageBreak/>
        <w:t>Parágrafo Quinto</w:t>
      </w:r>
      <w:r w:rsidRPr="00E92C77">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E92C77" w:rsidRPr="00E92C77" w:rsidRDefault="00E92C77" w:rsidP="00E92C77">
      <w:pPr>
        <w:pStyle w:val="Corpodetexto"/>
        <w:spacing w:line="200" w:lineRule="atLeast"/>
        <w:rPr>
          <w:bCs/>
          <w:color w:val="auto"/>
          <w:szCs w:val="22"/>
        </w:rPr>
      </w:pPr>
      <w:r>
        <w:rPr>
          <w:b/>
          <w:bCs/>
          <w:color w:val="auto"/>
          <w:szCs w:val="22"/>
        </w:rPr>
        <w:t>Parágrafo Sexto</w:t>
      </w:r>
      <w:r w:rsidRPr="00E92C77">
        <w:rPr>
          <w:bCs/>
          <w:color w:val="auto"/>
          <w:szCs w:val="22"/>
        </w:rPr>
        <w:t xml:space="preserve"> – Os licitantes remanescentes serão convocados para fornecer os bens pelo preço registrado, observada a classificação original.</w:t>
      </w:r>
    </w:p>
    <w:p w:rsidR="00E92C77" w:rsidRPr="00E92C77" w:rsidRDefault="00E92C77" w:rsidP="00E92C77">
      <w:pPr>
        <w:pStyle w:val="Corpodetexto"/>
        <w:spacing w:line="200" w:lineRule="atLeast"/>
        <w:rPr>
          <w:bCs/>
          <w:color w:val="auto"/>
          <w:szCs w:val="22"/>
        </w:rPr>
      </w:pPr>
      <w:r>
        <w:rPr>
          <w:b/>
          <w:bCs/>
          <w:color w:val="auto"/>
          <w:szCs w:val="22"/>
        </w:rPr>
        <w:t>Parágrafo Sétimo</w:t>
      </w:r>
      <w:r w:rsidRPr="00E92C77">
        <w:rPr>
          <w:bCs/>
          <w:color w:val="auto"/>
          <w:szCs w:val="22"/>
        </w:rPr>
        <w:t xml:space="preserve"> – Não será aplicada penalidade ao licitante convocado na forma deste item que não aceitar a proposta da Administração.</w:t>
      </w:r>
    </w:p>
    <w:p w:rsidR="00E92C77" w:rsidRDefault="00E92C77" w:rsidP="00E92C77">
      <w:pPr>
        <w:pStyle w:val="Corpodetexto"/>
        <w:spacing w:line="200" w:lineRule="atLeast"/>
        <w:rPr>
          <w:bCs/>
          <w:color w:val="auto"/>
          <w:szCs w:val="22"/>
        </w:rPr>
      </w:pPr>
      <w:r>
        <w:rPr>
          <w:b/>
          <w:bCs/>
          <w:color w:val="auto"/>
          <w:szCs w:val="22"/>
        </w:rPr>
        <w:t>Parágrafo Oitavo</w:t>
      </w:r>
      <w:r w:rsidRPr="00E92C77">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E92C77" w:rsidRDefault="00E92C77" w:rsidP="00E92C77">
      <w:pPr>
        <w:pStyle w:val="Corpodetexto"/>
        <w:spacing w:line="200" w:lineRule="atLeast"/>
        <w:rPr>
          <w:bCs/>
          <w:color w:val="auto"/>
          <w:szCs w:val="22"/>
        </w:rPr>
      </w:pPr>
    </w:p>
    <w:p w:rsidR="00DB7A0B" w:rsidRPr="00280327" w:rsidRDefault="00DB7A0B" w:rsidP="00E92C77">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E92C77" w:rsidRPr="00E92C77" w:rsidRDefault="00E92C77" w:rsidP="00E92C77">
      <w:pPr>
        <w:pStyle w:val="Contrato-Corpo"/>
        <w:rPr>
          <w:bCs w:val="0"/>
          <w:color w:val="auto"/>
        </w:rPr>
      </w:pPr>
      <w:r w:rsidRPr="00E92C77">
        <w:rPr>
          <w:bCs w:val="0"/>
          <w:color w:val="auto"/>
        </w:rPr>
        <w:t>O órgão responsável pelo gerenciamento da ata de registro de preço é a Secretaria de Obras e Infraestrutura, representado pelo Secretário, Sr. José Cristóvão Raposo dos Santos, matrícula nº41/6919, CPF nº 246.735.447-49.</w:t>
      </w:r>
    </w:p>
    <w:p w:rsidR="00E92C77" w:rsidRPr="00E92C77" w:rsidRDefault="00E92C77" w:rsidP="00E92C77">
      <w:pPr>
        <w:pStyle w:val="Contrato-Corpo"/>
        <w:rPr>
          <w:bCs w:val="0"/>
          <w:color w:val="auto"/>
        </w:rPr>
      </w:pPr>
      <w:r>
        <w:rPr>
          <w:b/>
          <w:bCs w:val="0"/>
          <w:color w:val="auto"/>
        </w:rPr>
        <w:t xml:space="preserve">Parágrafo Primeiro </w:t>
      </w:r>
      <w:r w:rsidRPr="00E92C77">
        <w:rPr>
          <w:bCs w:val="0"/>
          <w:color w:val="auto"/>
        </w:rPr>
        <w:t>– Compete ao órgão responsável pelo gerenciamento da ata de registro de preços:</w:t>
      </w:r>
    </w:p>
    <w:p w:rsidR="00E92C77" w:rsidRPr="00E92C77" w:rsidRDefault="00E92C77" w:rsidP="00E92C77">
      <w:pPr>
        <w:pStyle w:val="Contrato-Corpo"/>
        <w:rPr>
          <w:bCs w:val="0"/>
          <w:color w:val="auto"/>
        </w:rPr>
      </w:pPr>
      <w:r w:rsidRPr="00E92C77">
        <w:rPr>
          <w:bCs w:val="0"/>
          <w:color w:val="auto"/>
        </w:rPr>
        <w:t>1 – Verificar, antes de emitir a ordem de fornecimento, se a Ata de Registro de Preços encontra-se vigente e se há saldo orçamentário disponível para a execução;</w:t>
      </w:r>
    </w:p>
    <w:p w:rsidR="00E92C77" w:rsidRPr="00E92C77" w:rsidRDefault="00E92C77" w:rsidP="00E92C77">
      <w:pPr>
        <w:pStyle w:val="Contrato-Corpo"/>
        <w:rPr>
          <w:bCs w:val="0"/>
          <w:color w:val="auto"/>
        </w:rPr>
      </w:pPr>
      <w:r w:rsidRPr="00E92C77">
        <w:rPr>
          <w:bCs w:val="0"/>
          <w:color w:val="auto"/>
        </w:rPr>
        <w:t>2 – Emitir a ordem de fornecimento, nos moldes do instrumento convocatório e seus anexos;</w:t>
      </w:r>
    </w:p>
    <w:p w:rsidR="00E92C77" w:rsidRPr="00E92C77" w:rsidRDefault="00E92C77" w:rsidP="00E92C77">
      <w:pPr>
        <w:pStyle w:val="Contrato-Corpo"/>
        <w:rPr>
          <w:bCs w:val="0"/>
          <w:color w:val="auto"/>
        </w:rPr>
      </w:pPr>
      <w:r w:rsidRPr="00E92C77">
        <w:rPr>
          <w:bCs w:val="0"/>
          <w:color w:val="auto"/>
        </w:rPr>
        <w:t>3 – Solicitar à fiscalização que inicie os procedimentos de acompanhamento e fiscalização;</w:t>
      </w:r>
    </w:p>
    <w:p w:rsidR="00E92C77" w:rsidRPr="00E92C77" w:rsidRDefault="00E92C77" w:rsidP="00E92C77">
      <w:pPr>
        <w:pStyle w:val="Contrato-Corpo"/>
        <w:rPr>
          <w:bCs w:val="0"/>
          <w:color w:val="auto"/>
        </w:rPr>
      </w:pPr>
      <w:r w:rsidRPr="00E92C77">
        <w:rPr>
          <w:bCs w:val="0"/>
          <w:color w:val="auto"/>
        </w:rPr>
        <w:t>4 – Encaminhar comunicações à CONTRATADA ou fornecer meios para que a fiscalização se comunique com a CONTRATADA;</w:t>
      </w:r>
    </w:p>
    <w:p w:rsidR="00E92C77" w:rsidRPr="00E92C77" w:rsidRDefault="00E92C77" w:rsidP="00E92C77">
      <w:pPr>
        <w:pStyle w:val="Contrato-Corpo"/>
        <w:rPr>
          <w:bCs w:val="0"/>
          <w:color w:val="auto"/>
        </w:rPr>
      </w:pPr>
      <w:r w:rsidRPr="00E92C77">
        <w:rPr>
          <w:bCs w:val="0"/>
          <w:color w:val="auto"/>
        </w:rPr>
        <w:t>5 – Solicitar aplicação de sanções por descumprimento contratual;</w:t>
      </w:r>
    </w:p>
    <w:p w:rsidR="00E92C77" w:rsidRPr="00E92C77" w:rsidRDefault="00E92C77" w:rsidP="00E92C77">
      <w:pPr>
        <w:pStyle w:val="Contrato-Corpo"/>
        <w:rPr>
          <w:bCs w:val="0"/>
          <w:color w:val="auto"/>
        </w:rPr>
      </w:pPr>
      <w:r w:rsidRPr="00E92C77">
        <w:rPr>
          <w:bCs w:val="0"/>
          <w:color w:val="auto"/>
        </w:rPr>
        <w:t>6 – Requerer ajustes, aditivos, suspensões, prorrogações ou supressões, na forma da legislação;</w:t>
      </w:r>
    </w:p>
    <w:p w:rsidR="00E92C77" w:rsidRPr="00E92C77" w:rsidRDefault="00E92C77" w:rsidP="00E92C77">
      <w:pPr>
        <w:pStyle w:val="Contrato-Corpo"/>
        <w:rPr>
          <w:bCs w:val="0"/>
          <w:color w:val="auto"/>
        </w:rPr>
      </w:pPr>
      <w:r w:rsidRPr="00E92C77">
        <w:rPr>
          <w:bCs w:val="0"/>
          <w:color w:val="auto"/>
        </w:rPr>
        <w:t>7 – Solicitar o cancelamento do registro dos licitantes, nas hipóteses do instrumento convocatório e seus anexos, convocando os licitantes remanescentes registrados para substituí-los</w:t>
      </w:r>
      <w:r>
        <w:rPr>
          <w:bCs w:val="0"/>
          <w:color w:val="auto"/>
        </w:rPr>
        <w:t>.</w:t>
      </w:r>
    </w:p>
    <w:p w:rsidR="00E92C77" w:rsidRPr="00E92C77" w:rsidRDefault="00E92C77" w:rsidP="00E92C77">
      <w:pPr>
        <w:pStyle w:val="Contrato-Corpo"/>
        <w:rPr>
          <w:bCs w:val="0"/>
          <w:color w:val="auto"/>
        </w:rPr>
      </w:pPr>
      <w:r w:rsidRPr="00E92C77">
        <w:rPr>
          <w:bCs w:val="0"/>
          <w:color w:val="auto"/>
        </w:rPr>
        <w:t>8 – Solicitar a revogação da ata de registro de preços, nas hipóteses do instrumento convocatório e da legislação aplicável;</w:t>
      </w:r>
    </w:p>
    <w:p w:rsidR="00E92C77" w:rsidRPr="00E92C77" w:rsidRDefault="00E92C77" w:rsidP="00E92C77">
      <w:pPr>
        <w:pStyle w:val="Contrato-Corpo"/>
        <w:rPr>
          <w:bCs w:val="0"/>
          <w:color w:val="auto"/>
        </w:rPr>
      </w:pPr>
      <w:r w:rsidRPr="00E92C77">
        <w:rPr>
          <w:bCs w:val="0"/>
          <w:color w:val="auto"/>
        </w:rPr>
        <w:t>6.2.9 – Controlar os quantitativos máximos estipulados, respeitando as cotas dos participantes;</w:t>
      </w:r>
    </w:p>
    <w:p w:rsidR="00E92C77" w:rsidRPr="00E92C77" w:rsidRDefault="00E92C77" w:rsidP="00E92C77">
      <w:pPr>
        <w:pStyle w:val="Contrato-Corpo"/>
        <w:rPr>
          <w:bCs w:val="0"/>
          <w:color w:val="auto"/>
        </w:rPr>
      </w:pPr>
      <w:r w:rsidRPr="00E92C77">
        <w:rPr>
          <w:bCs w:val="0"/>
          <w:color w:val="auto"/>
        </w:rPr>
        <w:t>10 – Tomar demais medidas necessárias para a regularização de faltas ou eventuais problemas;</w:t>
      </w:r>
    </w:p>
    <w:p w:rsidR="00E92C77" w:rsidRPr="00E92C77" w:rsidRDefault="00E92C77" w:rsidP="00E92C77">
      <w:pPr>
        <w:pStyle w:val="Contrato-Corpo"/>
        <w:rPr>
          <w:bCs w:val="0"/>
          <w:color w:val="auto"/>
        </w:rPr>
      </w:pPr>
      <w:r w:rsidRPr="00E92C77">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E92C77">
        <w:rPr>
          <w:bCs w:val="0"/>
          <w:color w:val="auto"/>
        </w:rPr>
        <w:t>vantajosidade</w:t>
      </w:r>
      <w:proofErr w:type="spellEnd"/>
      <w:r w:rsidRPr="00E92C77">
        <w:rPr>
          <w:bCs w:val="0"/>
          <w:color w:val="auto"/>
        </w:rPr>
        <w:t xml:space="preserve"> dos preços registrados na ata de registro de preços.</w:t>
      </w:r>
    </w:p>
    <w:p w:rsidR="00E92C77" w:rsidRPr="00E92C77" w:rsidRDefault="00E92C77" w:rsidP="00E92C77">
      <w:pPr>
        <w:pStyle w:val="Contrato-Corpo"/>
        <w:rPr>
          <w:bCs w:val="0"/>
          <w:color w:val="auto"/>
        </w:rPr>
      </w:pPr>
      <w:r w:rsidRPr="00E92C77">
        <w:rPr>
          <w:bCs w:val="0"/>
          <w:color w:val="auto"/>
        </w:rPr>
        <w:t>11.1 – Entende-se como tempo hábil o prazo mínimo de 90 dias (noventa) de antecedência ao prazo máximo previsto no item 11.</w:t>
      </w:r>
    </w:p>
    <w:p w:rsidR="00E92C77" w:rsidRPr="00E92C77" w:rsidRDefault="00E92C77" w:rsidP="00E92C77">
      <w:pPr>
        <w:pStyle w:val="Contrato-Corpo"/>
        <w:rPr>
          <w:bCs w:val="0"/>
          <w:color w:val="auto"/>
        </w:rPr>
      </w:pPr>
      <w:r>
        <w:rPr>
          <w:bCs w:val="0"/>
          <w:color w:val="auto"/>
        </w:rPr>
        <w:t>12</w:t>
      </w:r>
      <w:r w:rsidRPr="00E92C77">
        <w:rPr>
          <w:bCs w:val="0"/>
          <w:color w:val="auto"/>
        </w:rPr>
        <w:t xml:space="preserve"> – Não haverá outros órgãos participantes além do órgão responsável pelo gerenciamento da ata de registro de preços.</w:t>
      </w:r>
    </w:p>
    <w:p w:rsidR="00E92C77" w:rsidRPr="00E92C77" w:rsidRDefault="00E92C77" w:rsidP="00E92C77">
      <w:pPr>
        <w:pStyle w:val="Contrato-Corpo"/>
        <w:rPr>
          <w:bCs w:val="0"/>
          <w:color w:val="auto"/>
        </w:rPr>
      </w:pPr>
      <w:r>
        <w:rPr>
          <w:bCs w:val="0"/>
          <w:color w:val="auto"/>
        </w:rPr>
        <w:t>13</w:t>
      </w:r>
      <w:r w:rsidRPr="00E92C77">
        <w:rPr>
          <w:bCs w:val="0"/>
          <w:color w:val="auto"/>
        </w:rPr>
        <w:t xml:space="preserve"> – Não será admitida a adesão de órgãos que não participaram da presente licitação.</w:t>
      </w:r>
    </w:p>
    <w:p w:rsidR="00E92C77" w:rsidRPr="00E92C77" w:rsidRDefault="00E92C77" w:rsidP="00E92C77">
      <w:pPr>
        <w:pStyle w:val="Contrato-Corpo"/>
        <w:rPr>
          <w:bCs w:val="0"/>
          <w:color w:val="auto"/>
        </w:rPr>
      </w:pPr>
      <w:r>
        <w:rPr>
          <w:bCs w:val="0"/>
          <w:color w:val="auto"/>
        </w:rPr>
        <w:t xml:space="preserve"> </w:t>
      </w:r>
      <w:r>
        <w:rPr>
          <w:b/>
          <w:bCs w:val="0"/>
          <w:color w:val="auto"/>
        </w:rPr>
        <w:t xml:space="preserve">Parágrafo Segundo </w:t>
      </w:r>
      <w:r w:rsidRPr="00E92C77">
        <w:rPr>
          <w:bCs w:val="0"/>
          <w:color w:val="auto"/>
        </w:rPr>
        <w:t>– Serão responsáveis pelo acompanhamento e fiscalização do contrato as servidoras:</w:t>
      </w:r>
    </w:p>
    <w:p w:rsidR="00E92C77" w:rsidRPr="00E92C77" w:rsidRDefault="00E92C77" w:rsidP="00E92C77">
      <w:pPr>
        <w:pStyle w:val="Contrato-Corpo"/>
        <w:rPr>
          <w:bCs w:val="0"/>
          <w:color w:val="auto"/>
        </w:rPr>
      </w:pPr>
      <w:r w:rsidRPr="00E92C77">
        <w:rPr>
          <w:bCs w:val="0"/>
          <w:color w:val="auto"/>
        </w:rPr>
        <w:t>- PATRÍCIA DE OLIVEIRA ERTHAL – Assessor Administrativo - SMOI – Mat. nº 41/6972, CPF nº 026.340.497-81;</w:t>
      </w:r>
    </w:p>
    <w:p w:rsidR="00E92C77" w:rsidRPr="00E92C77" w:rsidRDefault="00E92C77" w:rsidP="00E92C77">
      <w:pPr>
        <w:pStyle w:val="Contrato-Corpo"/>
        <w:rPr>
          <w:bCs w:val="0"/>
          <w:color w:val="auto"/>
        </w:rPr>
      </w:pPr>
      <w:r w:rsidRPr="00E92C77">
        <w:rPr>
          <w:bCs w:val="0"/>
          <w:color w:val="auto"/>
        </w:rPr>
        <w:t>- ALINE BENVENUTI FARIZEL – Dir. Executivo de Infraestrutura e Urbanismo - SMOI - Mat. nº 41/6937, CPF nº 089.501.857-</w:t>
      </w:r>
      <w:proofErr w:type="gramStart"/>
      <w:r w:rsidRPr="00E92C77">
        <w:rPr>
          <w:bCs w:val="0"/>
          <w:color w:val="auto"/>
        </w:rPr>
        <w:t>84</w:t>
      </w:r>
      <w:proofErr w:type="gramEnd"/>
    </w:p>
    <w:p w:rsidR="00E92C77" w:rsidRPr="00E92C77" w:rsidRDefault="00E92C77" w:rsidP="00E92C77">
      <w:pPr>
        <w:pStyle w:val="Contrato-Corpo"/>
        <w:rPr>
          <w:bCs w:val="0"/>
          <w:color w:val="auto"/>
        </w:rPr>
      </w:pPr>
      <w:r>
        <w:rPr>
          <w:b/>
          <w:bCs w:val="0"/>
          <w:color w:val="auto"/>
        </w:rPr>
        <w:t>Parágrafo Terceiro</w:t>
      </w:r>
      <w:r w:rsidRPr="00E92C77">
        <w:rPr>
          <w:bCs w:val="0"/>
          <w:color w:val="auto"/>
        </w:rPr>
        <w:t xml:space="preserve"> – Compete à fiscalização do contrato:</w:t>
      </w:r>
    </w:p>
    <w:p w:rsidR="00E92C77" w:rsidRPr="00E92C77" w:rsidRDefault="00E92C77" w:rsidP="00E92C77">
      <w:pPr>
        <w:pStyle w:val="Contrato-Corpo"/>
        <w:rPr>
          <w:bCs w:val="0"/>
          <w:color w:val="auto"/>
        </w:rPr>
      </w:pPr>
      <w:r w:rsidRPr="00E92C77">
        <w:rPr>
          <w:bCs w:val="0"/>
          <w:color w:val="auto"/>
        </w:rPr>
        <w:t>1 – Realizar os procedimentos de acompanhamento da execução do contrato;</w:t>
      </w:r>
    </w:p>
    <w:p w:rsidR="00E92C77" w:rsidRPr="00E92C77" w:rsidRDefault="00E92C77" w:rsidP="00E92C77">
      <w:pPr>
        <w:pStyle w:val="Contrato-Corpo"/>
        <w:rPr>
          <w:bCs w:val="0"/>
          <w:color w:val="auto"/>
        </w:rPr>
      </w:pPr>
      <w:r w:rsidRPr="00E92C77">
        <w:rPr>
          <w:bCs w:val="0"/>
          <w:color w:val="auto"/>
        </w:rPr>
        <w:lastRenderedPageBreak/>
        <w:t>2 – Apresentar-se pessoalmente no local, data e horário para o recebimento dos bens;</w:t>
      </w:r>
    </w:p>
    <w:p w:rsidR="00E92C77" w:rsidRPr="00E92C77" w:rsidRDefault="00E92C77" w:rsidP="00E92C77">
      <w:pPr>
        <w:pStyle w:val="Contrato-Corpo"/>
        <w:rPr>
          <w:bCs w:val="0"/>
          <w:color w:val="auto"/>
        </w:rPr>
      </w:pPr>
      <w:r w:rsidRPr="00E92C77">
        <w:rPr>
          <w:bCs w:val="0"/>
          <w:color w:val="auto"/>
        </w:rPr>
        <w:t>3 – Apurar ouvidorias, reclamações ou denúncias relativas à execução do contrato, inclusive anônimas;</w:t>
      </w:r>
    </w:p>
    <w:p w:rsidR="00E92C77" w:rsidRPr="00E92C77" w:rsidRDefault="00E92C77" w:rsidP="00E92C77">
      <w:pPr>
        <w:pStyle w:val="Contrato-Corpo"/>
        <w:rPr>
          <w:bCs w:val="0"/>
          <w:color w:val="auto"/>
        </w:rPr>
      </w:pPr>
      <w:r w:rsidRPr="00E92C77">
        <w:rPr>
          <w:bCs w:val="0"/>
          <w:color w:val="auto"/>
        </w:rPr>
        <w:t>4 – Receber e analisar os documentos emitidos pela CONTRATADA que são exigidos no instrumento convocatório e seus anexos;</w:t>
      </w:r>
    </w:p>
    <w:p w:rsidR="00E92C77" w:rsidRPr="00E92C77" w:rsidRDefault="00E92C77" w:rsidP="00E92C77">
      <w:pPr>
        <w:pStyle w:val="Contrato-Corpo"/>
        <w:rPr>
          <w:bCs w:val="0"/>
          <w:color w:val="auto"/>
        </w:rPr>
      </w:pPr>
      <w:r w:rsidRPr="00E92C77">
        <w:rPr>
          <w:bCs w:val="0"/>
          <w:color w:val="auto"/>
        </w:rPr>
        <w:t>5 – Elaborar o registro próprio e emitir termo circunstanciando, recibos e demais instrumentos de fiscalização, anotando todas as ocorrências da execução do contrato;</w:t>
      </w:r>
    </w:p>
    <w:p w:rsidR="00E92C77" w:rsidRPr="00E92C77" w:rsidRDefault="00E92C77" w:rsidP="00E92C77">
      <w:pPr>
        <w:pStyle w:val="Contrato-Corpo"/>
        <w:rPr>
          <w:bCs w:val="0"/>
          <w:color w:val="auto"/>
        </w:rPr>
      </w:pPr>
      <w:r w:rsidRPr="00E92C77">
        <w:rPr>
          <w:bCs w:val="0"/>
          <w:color w:val="auto"/>
        </w:rPr>
        <w:t>6 – Verificar a quantidade, qualidade e conformidade dos bens fornecidos;</w:t>
      </w:r>
    </w:p>
    <w:p w:rsidR="00E92C77" w:rsidRPr="00E92C77" w:rsidRDefault="00E92C77" w:rsidP="00E92C77">
      <w:pPr>
        <w:pStyle w:val="Contrato-Corpo"/>
        <w:rPr>
          <w:bCs w:val="0"/>
          <w:color w:val="auto"/>
        </w:rPr>
      </w:pPr>
      <w:r w:rsidRPr="00E92C77">
        <w:rPr>
          <w:bCs w:val="0"/>
          <w:color w:val="auto"/>
        </w:rPr>
        <w:t>7 – Recusar os bens entregues em desacordo com o instrumento convocatório e seus anexos, exigindo sua substituição no prazo disposto no instrumento convocatório e seus anexos;</w:t>
      </w:r>
    </w:p>
    <w:p w:rsidR="00D674CE" w:rsidRDefault="00E92C77" w:rsidP="00E92C77">
      <w:pPr>
        <w:pStyle w:val="Contrato-Corpo"/>
        <w:rPr>
          <w:bCs w:val="0"/>
          <w:color w:val="auto"/>
        </w:rPr>
      </w:pPr>
      <w:r w:rsidRPr="00E92C77">
        <w:rPr>
          <w:bCs w:val="0"/>
          <w:color w:val="auto"/>
        </w:rPr>
        <w:t>8 – Atestar o recebimento definitivo dos objetos entregues em acordo com o instrumento convocatório e seus anexos.</w:t>
      </w:r>
    </w:p>
    <w:p w:rsidR="00E92C77" w:rsidRDefault="00E92C77" w:rsidP="00E92C77">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E92C77" w:rsidRPr="00E92C77" w:rsidRDefault="00DB7A0B" w:rsidP="00E92C7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E92C77" w:rsidRPr="00E92C77">
        <w:rPr>
          <w:color w:val="auto"/>
          <w:szCs w:val="22"/>
        </w:rPr>
        <w:t>A Administração está sujeita às seguintes obrigações:</w:t>
      </w:r>
    </w:p>
    <w:p w:rsidR="00E92C77" w:rsidRPr="00E92C77" w:rsidRDefault="00E92C77" w:rsidP="00E92C77">
      <w:pPr>
        <w:pStyle w:val="Corpodetexto"/>
        <w:spacing w:line="200" w:lineRule="atLeast"/>
        <w:rPr>
          <w:color w:val="auto"/>
          <w:szCs w:val="22"/>
        </w:rPr>
      </w:pPr>
      <w:r w:rsidRPr="00E92C77">
        <w:rPr>
          <w:color w:val="auto"/>
          <w:szCs w:val="22"/>
        </w:rPr>
        <w:t>1 – Emitir a ordem de fornecimento e receber o objeto no prazo e condições estabelecidas no instrumento convocatório e seus anexos;</w:t>
      </w:r>
    </w:p>
    <w:p w:rsidR="00E92C77" w:rsidRPr="00E92C77" w:rsidRDefault="00E92C77" w:rsidP="00E92C77">
      <w:pPr>
        <w:pStyle w:val="Corpodetexto"/>
        <w:spacing w:line="200" w:lineRule="atLeast"/>
        <w:rPr>
          <w:color w:val="auto"/>
          <w:szCs w:val="22"/>
        </w:rPr>
      </w:pPr>
      <w:r w:rsidRPr="00E92C77">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E92C77" w:rsidRPr="00E92C77" w:rsidRDefault="00E92C77" w:rsidP="00E92C77">
      <w:pPr>
        <w:pStyle w:val="Corpodetexto"/>
        <w:spacing w:line="200" w:lineRule="atLeast"/>
        <w:rPr>
          <w:color w:val="auto"/>
          <w:szCs w:val="22"/>
        </w:rPr>
      </w:pPr>
      <w:r w:rsidRPr="00E92C77">
        <w:rPr>
          <w:color w:val="auto"/>
          <w:szCs w:val="22"/>
        </w:rPr>
        <w:t>3 – Comunicar à CONTRATADA, por escrito, sobre imperfeições, falhas ou irregularidades verificadas no objeto fornecido, para que seja substituído, reparado ou corrigido;</w:t>
      </w:r>
    </w:p>
    <w:p w:rsidR="00E92C77" w:rsidRPr="00E92C77" w:rsidRDefault="00E92C77" w:rsidP="00E92C77">
      <w:pPr>
        <w:pStyle w:val="Corpodetexto"/>
        <w:spacing w:line="200" w:lineRule="atLeast"/>
        <w:rPr>
          <w:color w:val="auto"/>
          <w:szCs w:val="22"/>
        </w:rPr>
      </w:pPr>
      <w:r w:rsidRPr="00E92C7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E92C77" w:rsidRPr="00E92C77" w:rsidRDefault="00E92C77" w:rsidP="00E92C77">
      <w:pPr>
        <w:pStyle w:val="Corpodetexto"/>
        <w:spacing w:line="200" w:lineRule="atLeast"/>
        <w:rPr>
          <w:color w:val="auto"/>
          <w:szCs w:val="22"/>
        </w:rPr>
      </w:pPr>
      <w:r w:rsidRPr="00E92C77">
        <w:rPr>
          <w:color w:val="auto"/>
          <w:szCs w:val="22"/>
        </w:rPr>
        <w:t>5 – Efetuar o pagamento à CONTRATADA no valor correspondente ao fornecimento do objeto, no prazo e forma estabelecidos no instrumento convocatório e seus anexos;</w:t>
      </w:r>
    </w:p>
    <w:p w:rsidR="00D674CE" w:rsidRDefault="00E92C77" w:rsidP="00E92C77">
      <w:pPr>
        <w:pStyle w:val="Corpodetexto"/>
        <w:spacing w:line="200" w:lineRule="atLeast"/>
        <w:rPr>
          <w:color w:val="auto"/>
          <w:szCs w:val="22"/>
        </w:rPr>
      </w:pPr>
      <w:r>
        <w:rPr>
          <w:color w:val="auto"/>
          <w:szCs w:val="22"/>
        </w:rPr>
        <w:t>6</w:t>
      </w:r>
      <w:r w:rsidRPr="00E92C7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27F68" w:rsidRDefault="00127F68" w:rsidP="00127F68">
      <w:pPr>
        <w:pStyle w:val="Corpodetexto"/>
        <w:spacing w:line="200" w:lineRule="atLeast"/>
        <w:rPr>
          <w:color w:val="auto"/>
          <w:szCs w:val="22"/>
        </w:rPr>
      </w:pPr>
    </w:p>
    <w:p w:rsidR="00127F68" w:rsidRPr="00127F68" w:rsidRDefault="00DB7A0B" w:rsidP="00127F68">
      <w:pPr>
        <w:pStyle w:val="Corpodetexto"/>
        <w:spacing w:line="200" w:lineRule="atLeast"/>
        <w:rPr>
          <w:color w:val="auto"/>
          <w:szCs w:val="22"/>
        </w:rPr>
      </w:pPr>
      <w:r w:rsidRPr="00280327">
        <w:rPr>
          <w:b/>
          <w:color w:val="auto"/>
          <w:szCs w:val="22"/>
        </w:rPr>
        <w:t xml:space="preserve">Parágrafo Segundo - </w:t>
      </w:r>
      <w:r w:rsidR="00127F68" w:rsidRPr="00127F6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E92C77" w:rsidRPr="00E92C77" w:rsidRDefault="00127F68" w:rsidP="00E92C77">
      <w:pPr>
        <w:pStyle w:val="Corpodetexto"/>
        <w:spacing w:line="200" w:lineRule="atLeast"/>
        <w:rPr>
          <w:color w:val="auto"/>
          <w:szCs w:val="22"/>
        </w:rPr>
      </w:pPr>
      <w:r w:rsidRPr="00127F68">
        <w:rPr>
          <w:color w:val="auto"/>
          <w:szCs w:val="22"/>
        </w:rPr>
        <w:t xml:space="preserve">1 – </w:t>
      </w:r>
      <w:r w:rsidR="00E92C77" w:rsidRPr="00E92C77">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marca, fabricante e prazo de validade; </w:t>
      </w:r>
    </w:p>
    <w:p w:rsidR="00E92C77" w:rsidRPr="00E92C77" w:rsidRDefault="00E92C77" w:rsidP="00E92C77">
      <w:pPr>
        <w:pStyle w:val="Corpodetexto"/>
        <w:spacing w:line="200" w:lineRule="atLeast"/>
        <w:rPr>
          <w:color w:val="auto"/>
          <w:szCs w:val="22"/>
        </w:rPr>
      </w:pPr>
      <w:r w:rsidRPr="00E92C77">
        <w:rPr>
          <w:color w:val="auto"/>
          <w:szCs w:val="22"/>
        </w:rPr>
        <w:t>2 – Responsabilizar-se pelos vícios e danos decorrentes do objeto, de acordo com o Código de Defesa do Consumidor (Lei nº 8.078/1990);</w:t>
      </w:r>
    </w:p>
    <w:p w:rsidR="00E92C77" w:rsidRPr="00E92C77" w:rsidRDefault="00E92C77" w:rsidP="00E92C77">
      <w:pPr>
        <w:pStyle w:val="Corpodetexto"/>
        <w:spacing w:line="200" w:lineRule="atLeast"/>
        <w:rPr>
          <w:color w:val="auto"/>
          <w:szCs w:val="22"/>
        </w:rPr>
      </w:pPr>
      <w:r w:rsidRPr="00E92C77">
        <w:rPr>
          <w:color w:val="auto"/>
          <w:szCs w:val="22"/>
        </w:rPr>
        <w:t>3 – Substituir, reparar ou corrigir, às suas expensas, em até 05 (cinco) dias úteis, o objeto com avarias ou defeitos;</w:t>
      </w:r>
    </w:p>
    <w:p w:rsidR="00E92C77" w:rsidRPr="00E92C77" w:rsidRDefault="00E92C77" w:rsidP="00E92C77">
      <w:pPr>
        <w:pStyle w:val="Corpodetexto"/>
        <w:spacing w:line="200" w:lineRule="atLeast"/>
        <w:rPr>
          <w:color w:val="auto"/>
          <w:szCs w:val="22"/>
        </w:rPr>
      </w:pPr>
      <w:r w:rsidRPr="00E92C77">
        <w:rPr>
          <w:color w:val="auto"/>
          <w:szCs w:val="22"/>
        </w:rPr>
        <w:t>4 – Comunicar à Administração, com antecedência mínima de 24 (vinte e quatro) horas da data da entrega, os motivos que impossibilitem o cumprimento do prazo previsto, com a devida comprovação;</w:t>
      </w:r>
    </w:p>
    <w:p w:rsidR="00E92C77" w:rsidRPr="00E92C77" w:rsidRDefault="00E92C77" w:rsidP="00E92C77">
      <w:pPr>
        <w:pStyle w:val="Corpodetexto"/>
        <w:spacing w:line="200" w:lineRule="atLeast"/>
        <w:rPr>
          <w:color w:val="auto"/>
          <w:szCs w:val="22"/>
        </w:rPr>
      </w:pPr>
      <w:r w:rsidRPr="00E92C77">
        <w:rPr>
          <w:color w:val="auto"/>
          <w:szCs w:val="22"/>
        </w:rPr>
        <w:t>5 – Manter, durante toda a execução do contrato, em compatibilidade com as obrigações assumidas, todas as condições de habilitação e qualificação exigidas na licitação;</w:t>
      </w:r>
    </w:p>
    <w:p w:rsidR="00E92C77" w:rsidRPr="00E92C77" w:rsidRDefault="00E92C77" w:rsidP="00E92C77">
      <w:pPr>
        <w:pStyle w:val="Corpodetexto"/>
        <w:spacing w:line="200" w:lineRule="atLeast"/>
        <w:rPr>
          <w:color w:val="auto"/>
          <w:szCs w:val="22"/>
        </w:rPr>
      </w:pPr>
      <w:r w:rsidRPr="00E92C77">
        <w:rPr>
          <w:color w:val="auto"/>
          <w:szCs w:val="22"/>
        </w:rPr>
        <w:t>6 – Indicar preposto para representá-la durante a execução do contrato;</w:t>
      </w:r>
    </w:p>
    <w:p w:rsidR="00E92C77" w:rsidRPr="00E92C77" w:rsidRDefault="00E92C77" w:rsidP="00E92C77">
      <w:pPr>
        <w:pStyle w:val="Corpodetexto"/>
        <w:spacing w:line="200" w:lineRule="atLeast"/>
        <w:rPr>
          <w:color w:val="auto"/>
          <w:szCs w:val="22"/>
        </w:rPr>
      </w:pPr>
      <w:r w:rsidRPr="00E92C77">
        <w:rPr>
          <w:color w:val="auto"/>
          <w:szCs w:val="22"/>
        </w:rPr>
        <w:lastRenderedPageBreak/>
        <w:t>7 – Comunicar à Administração sobre qualquer alteração no endereço, conta bancária ou outros dados necessários para recebimento de correspondência, enquanto perdurar os efeitos da contratação;</w:t>
      </w:r>
    </w:p>
    <w:p w:rsidR="00E92C77" w:rsidRPr="00E92C77" w:rsidRDefault="00E92C77" w:rsidP="00E92C77">
      <w:pPr>
        <w:pStyle w:val="Corpodetexto"/>
        <w:spacing w:line="200" w:lineRule="atLeast"/>
        <w:rPr>
          <w:color w:val="auto"/>
          <w:szCs w:val="22"/>
        </w:rPr>
      </w:pPr>
      <w:r w:rsidRPr="00E92C77">
        <w:rPr>
          <w:color w:val="auto"/>
          <w:szCs w:val="22"/>
        </w:rPr>
        <w:t>8 – Receber as comunicações da Administração e respondê-las ou atendê-las nos prazos específicos constantes da comunicação;</w:t>
      </w:r>
    </w:p>
    <w:p w:rsidR="00E92C77" w:rsidRPr="00E92C77" w:rsidRDefault="00E92C77" w:rsidP="00E92C77">
      <w:pPr>
        <w:pStyle w:val="Corpodetexto"/>
        <w:spacing w:line="200" w:lineRule="atLeast"/>
        <w:rPr>
          <w:color w:val="auto"/>
          <w:szCs w:val="22"/>
        </w:rPr>
      </w:pPr>
      <w:r w:rsidRPr="00E92C77">
        <w:rPr>
          <w:color w:val="auto"/>
          <w:szCs w:val="22"/>
        </w:rPr>
        <w:t>9 – Arcar com todas as despesas diretas e indiretas decorrentes do objeto, tais como tributos, encargos sociais e trabalhistas, transporte, depósito e entrega dos objetos.</w:t>
      </w:r>
    </w:p>
    <w:p w:rsidR="00E92C77" w:rsidRPr="00E92C77" w:rsidRDefault="00E92C77" w:rsidP="00E92C77">
      <w:pPr>
        <w:pStyle w:val="Corpodetexto"/>
        <w:spacing w:line="200" w:lineRule="atLeast"/>
        <w:rPr>
          <w:color w:val="auto"/>
          <w:szCs w:val="22"/>
        </w:rPr>
      </w:pPr>
      <w:r w:rsidRPr="00E92C77">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92C77" w:rsidRPr="00E92C77" w:rsidRDefault="00E92C77" w:rsidP="00E92C77">
      <w:pPr>
        <w:pStyle w:val="Corpodetexto"/>
        <w:spacing w:line="200" w:lineRule="atLeast"/>
        <w:rPr>
          <w:color w:val="auto"/>
          <w:szCs w:val="22"/>
        </w:rPr>
      </w:pPr>
      <w:r w:rsidRPr="00E92C77">
        <w:rPr>
          <w:color w:val="auto"/>
          <w:szCs w:val="22"/>
        </w:rPr>
        <w:t>11 – Apresentar no momento da assinatura contratual, Planilha de Composição de Custos.</w:t>
      </w:r>
    </w:p>
    <w:p w:rsidR="00D674CE" w:rsidRDefault="00E92C77" w:rsidP="00E92C77">
      <w:pPr>
        <w:pStyle w:val="Corpodetexto"/>
        <w:spacing w:line="200" w:lineRule="atLeast"/>
        <w:rPr>
          <w:color w:val="auto"/>
          <w:szCs w:val="22"/>
        </w:rPr>
      </w:pPr>
      <w:r w:rsidRPr="00E92C77">
        <w:rPr>
          <w:color w:val="auto"/>
          <w:szCs w:val="22"/>
        </w:rPr>
        <w:t>12 - Em caso de desistência do fornecimento, a CONTRATADA deverá comunicar à Administração, com prazo de 30 (trinta) dias, devendo cumprir eventuais ordens de execução emitidas nesse prazo.</w:t>
      </w:r>
    </w:p>
    <w:p w:rsidR="00E92C77" w:rsidRDefault="00E92C77" w:rsidP="00E92C77">
      <w:pPr>
        <w:pStyle w:val="Corpodetexto"/>
        <w:spacing w:line="200" w:lineRule="atLeast"/>
        <w:rPr>
          <w:color w:val="auto"/>
          <w:szCs w:val="22"/>
        </w:rPr>
      </w:pPr>
    </w:p>
    <w:p w:rsidR="00DB7A0B" w:rsidRPr="00280327" w:rsidRDefault="00DB7A0B" w:rsidP="00D674CE">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D03220" w:rsidRDefault="00EE60F6" w:rsidP="00127F68">
      <w:pPr>
        <w:pStyle w:val="Contrato-Corpo"/>
        <w:rPr>
          <w:color w:val="auto"/>
        </w:rPr>
      </w:pPr>
      <w:r w:rsidRPr="00280327">
        <w:rPr>
          <w:b/>
          <w:color w:val="auto"/>
        </w:rPr>
        <w:t xml:space="preserve">Parágrafo Primeiro </w:t>
      </w:r>
      <w:r w:rsidR="00127F68" w:rsidRPr="00127F68">
        <w:rPr>
          <w:color w:val="auto"/>
        </w:rPr>
        <w:t>São infrações leves as condutas que caracterizam inexecução parcial do contrato, mas sem prejuíz</w:t>
      </w:r>
      <w:r w:rsidR="00D03220">
        <w:rPr>
          <w:color w:val="auto"/>
        </w:rPr>
        <w:t>o à Administração, em especial:</w:t>
      </w:r>
    </w:p>
    <w:p w:rsidR="00E92C77" w:rsidRPr="00E92C77" w:rsidRDefault="00127F68" w:rsidP="00E92C77">
      <w:pPr>
        <w:pStyle w:val="Contrato-Corpo"/>
        <w:rPr>
          <w:color w:val="auto"/>
        </w:rPr>
      </w:pPr>
      <w:r w:rsidRPr="00127F68">
        <w:rPr>
          <w:color w:val="auto"/>
        </w:rPr>
        <w:t xml:space="preserve">1 – </w:t>
      </w:r>
      <w:r w:rsidR="00E92C77" w:rsidRPr="00E92C77">
        <w:rPr>
          <w:color w:val="auto"/>
        </w:rPr>
        <w:t>Não fornecer os bens conforme as especificidades indicadas no instrumento convocatório e seus anexos, corrigindo em tempo hábil o fornecimento;</w:t>
      </w:r>
    </w:p>
    <w:p w:rsidR="00E92C77" w:rsidRPr="00E92C77" w:rsidRDefault="00E92C77" w:rsidP="00E92C77">
      <w:pPr>
        <w:pStyle w:val="Contrato-Corpo"/>
        <w:rPr>
          <w:color w:val="auto"/>
        </w:rPr>
      </w:pPr>
      <w:r w:rsidRPr="00E92C77">
        <w:rPr>
          <w:color w:val="auto"/>
        </w:rPr>
        <w:t>2 – Não observar as cláusulas contratuais referentes às obrigações, quando não importar em conduta mais grave;</w:t>
      </w:r>
    </w:p>
    <w:p w:rsidR="00E92C77" w:rsidRPr="00E92C77" w:rsidRDefault="00E92C77" w:rsidP="00E92C77">
      <w:pPr>
        <w:pStyle w:val="Contrato-Corpo"/>
        <w:rPr>
          <w:color w:val="auto"/>
        </w:rPr>
      </w:pPr>
      <w:r w:rsidRPr="00E92C77">
        <w:rPr>
          <w:color w:val="auto"/>
        </w:rPr>
        <w:t>3 – Deixar de adotar as medidas necessárias para adequar o fornecimento às especificidades indicadas no instrumento convocatório e seus anexos;</w:t>
      </w:r>
    </w:p>
    <w:p w:rsidR="00E92C77" w:rsidRPr="00E92C77" w:rsidRDefault="00E92C77" w:rsidP="00E92C77">
      <w:pPr>
        <w:pStyle w:val="Contrato-Corpo"/>
        <w:rPr>
          <w:color w:val="auto"/>
        </w:rPr>
      </w:pPr>
      <w:r w:rsidRPr="00E92C77">
        <w:rPr>
          <w:color w:val="auto"/>
        </w:rPr>
        <w:t>4 – Deixar de apresentar imotivadamente qualquer documento, relatório, informação, relativo à execução do contrato ou ao qual está obrigado pela legislação;</w:t>
      </w:r>
    </w:p>
    <w:p w:rsidR="00127F68" w:rsidRPr="00127F68" w:rsidRDefault="00E92C77" w:rsidP="00E92C77">
      <w:pPr>
        <w:pStyle w:val="Contrato-Corpo"/>
        <w:rPr>
          <w:color w:val="auto"/>
        </w:rPr>
      </w:pPr>
      <w:r w:rsidRPr="00E92C77">
        <w:rPr>
          <w:color w:val="auto"/>
        </w:rPr>
        <w:t>5 – Apresentar intempestivamente os documentos que comprovem a manutenção das condições de habilitação e qualificação exigidas na fase de licitação</w:t>
      </w:r>
      <w:r w:rsidR="00D674CE" w:rsidRPr="00D674CE">
        <w:rPr>
          <w:color w:val="auto"/>
        </w:rPr>
        <w:t>.</w:t>
      </w:r>
    </w:p>
    <w:p w:rsidR="00127F68" w:rsidRPr="00127F68" w:rsidRDefault="0067031A" w:rsidP="00127F68">
      <w:pPr>
        <w:pStyle w:val="Contrato-Corpo"/>
        <w:rPr>
          <w:color w:val="auto"/>
        </w:rPr>
      </w:pPr>
      <w:r>
        <w:rPr>
          <w:b/>
          <w:color w:val="auto"/>
        </w:rPr>
        <w:t>Parágrafo Segundo</w:t>
      </w:r>
      <w:r w:rsidRPr="0067031A">
        <w:rPr>
          <w:color w:val="auto"/>
        </w:rPr>
        <w:t xml:space="preserve"> – </w:t>
      </w:r>
      <w:r w:rsidR="00127F68" w:rsidRPr="00127F68">
        <w:rPr>
          <w:color w:val="auto"/>
        </w:rPr>
        <w:t>São infrações médias as condutas que caracterizam inexecução parcial do contrato, em especial:</w:t>
      </w:r>
    </w:p>
    <w:p w:rsidR="00E92C77" w:rsidRPr="00E92C77" w:rsidRDefault="00127F68" w:rsidP="00E92C77">
      <w:pPr>
        <w:pStyle w:val="Contrato-Corpo"/>
        <w:rPr>
          <w:color w:val="auto"/>
        </w:rPr>
      </w:pPr>
      <w:r w:rsidRPr="00127F68">
        <w:rPr>
          <w:color w:val="auto"/>
        </w:rPr>
        <w:t xml:space="preserve">1 – </w:t>
      </w:r>
      <w:r w:rsidR="00E92C77" w:rsidRPr="00E92C77">
        <w:rPr>
          <w:color w:val="auto"/>
        </w:rPr>
        <w:t>Reincidir em conduta ou omissão que ensejou a aplicação anterior de advertência;</w:t>
      </w:r>
    </w:p>
    <w:p w:rsidR="00E92C77" w:rsidRPr="00E92C77" w:rsidRDefault="00E92C77" w:rsidP="00E92C77">
      <w:pPr>
        <w:pStyle w:val="Contrato-Corpo"/>
        <w:rPr>
          <w:color w:val="auto"/>
        </w:rPr>
      </w:pPr>
      <w:r w:rsidRPr="00E92C77">
        <w:rPr>
          <w:color w:val="auto"/>
        </w:rPr>
        <w:t>2 – Atrasar o fornecimento ou a substituição dos bens;</w:t>
      </w:r>
    </w:p>
    <w:p w:rsidR="00127F68" w:rsidRDefault="00E92C77" w:rsidP="00E92C77">
      <w:pPr>
        <w:pStyle w:val="Contrato-Corpo"/>
        <w:rPr>
          <w:color w:val="auto"/>
        </w:rPr>
      </w:pPr>
      <w:r w:rsidRPr="00E92C77">
        <w:rPr>
          <w:color w:val="auto"/>
        </w:rPr>
        <w:t>3 – Não completar o fornecimento dos bens.</w:t>
      </w:r>
    </w:p>
    <w:p w:rsidR="00127F68" w:rsidRPr="00127F68" w:rsidRDefault="0067031A" w:rsidP="00127F68">
      <w:pPr>
        <w:pStyle w:val="Contrato-Corpo"/>
        <w:rPr>
          <w:color w:val="auto"/>
        </w:rPr>
      </w:pPr>
      <w:r>
        <w:rPr>
          <w:b/>
          <w:color w:val="auto"/>
        </w:rPr>
        <w:t>Parágrafo Terceiro</w:t>
      </w:r>
      <w:r w:rsidRPr="0067031A">
        <w:rPr>
          <w:color w:val="auto"/>
        </w:rPr>
        <w:t xml:space="preserve"> – </w:t>
      </w:r>
      <w:r w:rsidR="00127F68" w:rsidRPr="00127F68">
        <w:rPr>
          <w:color w:val="auto"/>
        </w:rPr>
        <w:t>São infrações graves as condutas que caracterizam inexecução parcial ou total do contrato, em especial:</w:t>
      </w:r>
    </w:p>
    <w:p w:rsidR="00E92C77" w:rsidRPr="00E92C77" w:rsidRDefault="00127F68" w:rsidP="00E92C77">
      <w:pPr>
        <w:pStyle w:val="Contrato-Corpo"/>
        <w:rPr>
          <w:color w:val="auto"/>
        </w:rPr>
      </w:pPr>
      <w:r w:rsidRPr="00127F68">
        <w:rPr>
          <w:color w:val="auto"/>
        </w:rPr>
        <w:t xml:space="preserve">1 – </w:t>
      </w:r>
      <w:r w:rsidR="00E92C77" w:rsidRPr="00E92C77">
        <w:rPr>
          <w:color w:val="auto"/>
        </w:rPr>
        <w:t>Recusar-se o adjudicatário, sem a devida justificativa, a assinar o contrato, aceitar ou retirar o instrumento equivalente, dentro do prazo estabelecido pela Administração;</w:t>
      </w:r>
    </w:p>
    <w:p w:rsidR="00E92C77" w:rsidRPr="00E92C77" w:rsidRDefault="00E92C77" w:rsidP="00E92C77">
      <w:pPr>
        <w:pStyle w:val="Contrato-Corpo"/>
        <w:rPr>
          <w:color w:val="auto"/>
        </w:rPr>
      </w:pPr>
      <w:r w:rsidRPr="00E92C77">
        <w:rPr>
          <w:color w:val="auto"/>
        </w:rPr>
        <w:t>2 – Atrasar o fornecimento dos bens em prazo superior a 02 dias úteis.</w:t>
      </w:r>
    </w:p>
    <w:p w:rsidR="00D258A9" w:rsidRDefault="00E92C77" w:rsidP="00E92C77">
      <w:pPr>
        <w:pStyle w:val="Contrato-Corpo"/>
        <w:rPr>
          <w:color w:val="auto"/>
        </w:rPr>
      </w:pPr>
      <w:r w:rsidRPr="00E92C77">
        <w:rPr>
          <w:color w:val="auto"/>
        </w:rPr>
        <w:t>3 – Atrasar reiteradamente o fornecimento ou substituição dos bens</w:t>
      </w:r>
      <w:r w:rsidR="00D674CE" w:rsidRPr="00D674CE">
        <w:rPr>
          <w:color w:val="auto"/>
        </w:rPr>
        <w:t>.</w:t>
      </w:r>
    </w:p>
    <w:p w:rsidR="0067031A" w:rsidRPr="0067031A" w:rsidRDefault="0067031A" w:rsidP="00D258A9">
      <w:pPr>
        <w:pStyle w:val="Contrato-Corpo"/>
        <w:rPr>
          <w:color w:val="auto"/>
        </w:rPr>
      </w:pPr>
      <w:r>
        <w:rPr>
          <w:b/>
          <w:color w:val="auto"/>
        </w:rPr>
        <w:lastRenderedPageBreak/>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E92C77" w:rsidRPr="00E92C77" w:rsidRDefault="0067031A" w:rsidP="00E92C77">
      <w:pPr>
        <w:pStyle w:val="Contrato-Corpo"/>
        <w:rPr>
          <w:color w:val="auto"/>
        </w:rPr>
      </w:pPr>
      <w:r w:rsidRPr="0067031A">
        <w:rPr>
          <w:color w:val="auto"/>
        </w:rPr>
        <w:t xml:space="preserve">1 – </w:t>
      </w:r>
      <w:r w:rsidR="00E92C77" w:rsidRPr="00E92C77">
        <w:rPr>
          <w:color w:val="auto"/>
        </w:rPr>
        <w:t>Para as infrações médias, o valor da multa será arbitrado entre 01 a 15 UNIFBJ;</w:t>
      </w:r>
    </w:p>
    <w:p w:rsidR="00E92C77" w:rsidRPr="00E92C77" w:rsidRDefault="00E92C77" w:rsidP="00E92C77">
      <w:pPr>
        <w:pStyle w:val="Contrato-Corpo"/>
        <w:rPr>
          <w:color w:val="auto"/>
        </w:rPr>
      </w:pPr>
      <w:r w:rsidRPr="00E92C77">
        <w:rPr>
          <w:color w:val="auto"/>
        </w:rPr>
        <w:t>2 – Para as infrações graves, o valor da multa será arbitrado entre 16 a 30 UNIFBJ;</w:t>
      </w:r>
    </w:p>
    <w:p w:rsidR="00127F68" w:rsidRDefault="00E92C77" w:rsidP="00E92C77">
      <w:pPr>
        <w:pStyle w:val="Contrato-Corpo"/>
        <w:rPr>
          <w:color w:val="auto"/>
        </w:rPr>
      </w:pPr>
      <w:r w:rsidRPr="00E92C77">
        <w:rPr>
          <w:color w:val="auto"/>
        </w:rPr>
        <w:t>3 – Para as infrações gravíssimas, o valor da multa será arbitrado entre 31 a 50 UNIFBJ.</w:t>
      </w:r>
    </w:p>
    <w:p w:rsidR="002D0962" w:rsidRDefault="0067031A" w:rsidP="00127F68">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w:t>
      </w:r>
      <w:r w:rsidRPr="0067031A">
        <w:rPr>
          <w:color w:val="auto"/>
        </w:rPr>
        <w:lastRenderedPageBreak/>
        <w:t>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E92C77" w:rsidRDefault="00E92C77" w:rsidP="00127F68">
      <w:pPr>
        <w:pStyle w:val="Corpodetexto"/>
        <w:spacing w:line="200" w:lineRule="atLeast"/>
        <w:rPr>
          <w:color w:val="auto"/>
          <w:szCs w:val="22"/>
        </w:rPr>
      </w:pPr>
      <w:r w:rsidRPr="00E92C77">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127F68" w:rsidRPr="00127F68" w:rsidRDefault="00127F68" w:rsidP="00127F68">
      <w:pPr>
        <w:pStyle w:val="Corpodetexto"/>
        <w:spacing w:line="200" w:lineRule="atLeast"/>
        <w:rPr>
          <w:color w:val="auto"/>
          <w:szCs w:val="22"/>
        </w:rPr>
      </w:pPr>
      <w:r>
        <w:rPr>
          <w:b/>
          <w:color w:val="auto"/>
          <w:szCs w:val="22"/>
        </w:rPr>
        <w:t>Parágrafo Primeiro -</w:t>
      </w:r>
      <w:r w:rsidRPr="00127F68">
        <w:rPr>
          <w:color w:val="auto"/>
          <w:szCs w:val="22"/>
        </w:rPr>
        <w:t xml:space="preserve"> As contratações oriundas da ata de registro de preços terão duração idêntica a esta, observados os prazos para fornecimento e pagamento pela Administração.</w:t>
      </w:r>
    </w:p>
    <w:p w:rsidR="002D0962" w:rsidRPr="002D0962" w:rsidRDefault="0067031A" w:rsidP="00127F68">
      <w:pPr>
        <w:pStyle w:val="Corpodetexto"/>
        <w:spacing w:line="200" w:lineRule="atLeast"/>
        <w:rPr>
          <w:color w:val="auto"/>
          <w:szCs w:val="22"/>
        </w:rPr>
      </w:pPr>
      <w:r>
        <w:rPr>
          <w:b/>
          <w:color w:val="auto"/>
          <w:szCs w:val="22"/>
        </w:rPr>
        <w:lastRenderedPageBreak/>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1 – Quando conveniente a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2 – Quando necessária a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6A0F35">
        <w:rPr>
          <w:color w:val="auto"/>
          <w:szCs w:val="22"/>
        </w:rPr>
        <w:t>RJ,</w:t>
      </w:r>
      <w:r w:rsidR="00DB7A0B" w:rsidRPr="00280327">
        <w:rPr>
          <w:color w:val="auto"/>
          <w:szCs w:val="22"/>
        </w:rPr>
        <w:t xml:space="preserve"> </w:t>
      </w:r>
      <w:r w:rsidR="006A0F35">
        <w:rPr>
          <w:color w:val="auto"/>
          <w:szCs w:val="22"/>
        </w:rPr>
        <w:t xml:space="preserve">18 </w:t>
      </w:r>
      <w:r w:rsidR="00DB7A0B" w:rsidRPr="00280327">
        <w:rPr>
          <w:color w:val="auto"/>
          <w:szCs w:val="22"/>
        </w:rPr>
        <w:t>de</w:t>
      </w:r>
      <w:r w:rsidR="006A0F35" w:rsidRPr="00280327">
        <w:rPr>
          <w:color w:val="auto"/>
          <w:szCs w:val="22"/>
        </w:rPr>
        <w:t xml:space="preserve"> </w:t>
      </w:r>
      <w:r w:rsidR="006A0F35">
        <w:rPr>
          <w:color w:val="auto"/>
          <w:szCs w:val="22"/>
        </w:rPr>
        <w:t>Janeiro</w:t>
      </w:r>
      <w:r w:rsidR="00DB7A0B" w:rsidRPr="00280327">
        <w:rPr>
          <w:color w:val="auto"/>
          <w:szCs w:val="22"/>
        </w:rPr>
        <w:t xml:space="preserve"> de</w:t>
      </w:r>
      <w:r w:rsidR="00F22AD6" w:rsidRPr="00280327">
        <w:rPr>
          <w:color w:val="auto"/>
          <w:szCs w:val="22"/>
        </w:rPr>
        <w:t xml:space="preserve"> </w:t>
      </w:r>
      <w:r w:rsidR="009A5CCA">
        <w:rPr>
          <w:color w:val="auto"/>
          <w:szCs w:val="22"/>
        </w:rPr>
        <w:t>202</w:t>
      </w:r>
      <w:r w:rsidR="00D674C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07333143"/>
          <w:placeholder>
            <w:docPart w:val="BC87B86279EF4748A7002F6B89699019"/>
          </w:placeholder>
          <w:showingPlcHdr/>
        </w:sdtPr>
        <w:sdtEndPr/>
        <w:sdtContent>
          <w:r w:rsidR="00D47B15" w:rsidRPr="00D47B1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bookmarkStart w:id="4" w:name="_GoBack"/>
      <w:bookmarkEnd w:id="4"/>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F0" w:rsidRDefault="001571F0" w:rsidP="00EE60F6">
      <w:r>
        <w:separator/>
      </w:r>
    </w:p>
  </w:endnote>
  <w:endnote w:type="continuationSeparator" w:id="0">
    <w:p w:rsidR="001571F0" w:rsidRDefault="001571F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6A0F35">
          <w:rPr>
            <w:noProof/>
          </w:rPr>
          <w:t>9</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F0" w:rsidRDefault="001571F0" w:rsidP="00EE60F6">
      <w:r>
        <w:separator/>
      </w:r>
    </w:p>
  </w:footnote>
  <w:footnote w:type="continuationSeparator" w:id="0">
    <w:p w:rsidR="001571F0" w:rsidRDefault="001571F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1571F0"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5715758"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34B4E"/>
    <w:rsid w:val="000505EE"/>
    <w:rsid w:val="000601A2"/>
    <w:rsid w:val="000641DA"/>
    <w:rsid w:val="00067FC0"/>
    <w:rsid w:val="0007022C"/>
    <w:rsid w:val="00092A89"/>
    <w:rsid w:val="000E474D"/>
    <w:rsid w:val="000E5F29"/>
    <w:rsid w:val="00100CBE"/>
    <w:rsid w:val="001059A8"/>
    <w:rsid w:val="00127F68"/>
    <w:rsid w:val="00142BD1"/>
    <w:rsid w:val="001571F0"/>
    <w:rsid w:val="001644B8"/>
    <w:rsid w:val="00175DA6"/>
    <w:rsid w:val="001830DF"/>
    <w:rsid w:val="00191C29"/>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0F35"/>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1AFC"/>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220"/>
    <w:rsid w:val="00D038BE"/>
    <w:rsid w:val="00D151F7"/>
    <w:rsid w:val="00D175BC"/>
    <w:rsid w:val="00D258A9"/>
    <w:rsid w:val="00D340D3"/>
    <w:rsid w:val="00D44AD2"/>
    <w:rsid w:val="00D47B15"/>
    <w:rsid w:val="00D52744"/>
    <w:rsid w:val="00D53362"/>
    <w:rsid w:val="00D571B7"/>
    <w:rsid w:val="00D674CE"/>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92C77"/>
    <w:rsid w:val="00EB19A8"/>
    <w:rsid w:val="00EE60F6"/>
    <w:rsid w:val="00EF4706"/>
    <w:rsid w:val="00EF767F"/>
    <w:rsid w:val="00F01130"/>
    <w:rsid w:val="00F13AF3"/>
    <w:rsid w:val="00F22AD6"/>
    <w:rsid w:val="00F25423"/>
    <w:rsid w:val="00F27646"/>
    <w:rsid w:val="00F57734"/>
    <w:rsid w:val="00F70423"/>
    <w:rsid w:val="00F706B5"/>
    <w:rsid w:val="00F771AD"/>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40290C4A1F59472595E1B03757422808"/>
        <w:category>
          <w:name w:val="Geral"/>
          <w:gallery w:val="placeholder"/>
        </w:category>
        <w:types>
          <w:type w:val="bbPlcHdr"/>
        </w:types>
        <w:behaviors>
          <w:behavior w:val="content"/>
        </w:behaviors>
        <w:guid w:val="{B7B900F4-F16C-4B91-B0BC-DB33B109669F}"/>
      </w:docPartPr>
      <w:docPartBody>
        <w:p w:rsidR="00225830" w:rsidRDefault="00AB15A2" w:rsidP="00AB15A2">
          <w:pPr>
            <w:pStyle w:val="40290C4A1F59472595E1B03757422808"/>
          </w:pPr>
          <w:r>
            <w:rPr>
              <w:rStyle w:val="TextodoEspaoReservado"/>
              <w:color w:val="C00000"/>
            </w:rPr>
            <w:t>ADICIONAR NOME DA EMPRESA</w:t>
          </w:r>
        </w:p>
      </w:docPartBody>
    </w:docPart>
    <w:docPart>
      <w:docPartPr>
        <w:name w:val="A07328B3A43B41E5998BF3BC7031E469"/>
        <w:category>
          <w:name w:val="Geral"/>
          <w:gallery w:val="placeholder"/>
        </w:category>
        <w:types>
          <w:type w:val="bbPlcHdr"/>
        </w:types>
        <w:behaviors>
          <w:behavior w:val="content"/>
        </w:behaviors>
        <w:guid w:val="{471B81CC-7110-4120-BB77-B000AF066D47}"/>
      </w:docPartPr>
      <w:docPartBody>
        <w:p w:rsidR="00225830" w:rsidRDefault="00AB15A2" w:rsidP="00AB15A2">
          <w:pPr>
            <w:pStyle w:val="A07328B3A43B41E5998BF3BC7031E469"/>
          </w:pPr>
          <w:r w:rsidRPr="005E3187">
            <w:rPr>
              <w:rStyle w:val="TextodoEspaoReservado"/>
              <w:rFonts w:ascii="Arial Narrow" w:hAnsi="Arial Narrow"/>
              <w:color w:val="C00000"/>
            </w:rPr>
            <w:t>escolher modalidade</w:t>
          </w:r>
        </w:p>
      </w:docPartBody>
    </w:docPart>
    <w:docPart>
      <w:docPartPr>
        <w:name w:val="06F930CAC0C742AFA61C15356A12D789"/>
        <w:category>
          <w:name w:val="Geral"/>
          <w:gallery w:val="placeholder"/>
        </w:category>
        <w:types>
          <w:type w:val="bbPlcHdr"/>
        </w:types>
        <w:behaviors>
          <w:behavior w:val="content"/>
        </w:behaviors>
        <w:guid w:val="{BCD50785-B7E4-4692-82B8-D27A75410482}"/>
      </w:docPartPr>
      <w:docPartBody>
        <w:p w:rsidR="00225830" w:rsidRDefault="00AB15A2" w:rsidP="00AB15A2">
          <w:pPr>
            <w:pStyle w:val="06F930CAC0C742AFA61C15356A12D789"/>
          </w:pPr>
          <w:r w:rsidRPr="005E3187">
            <w:rPr>
              <w:rStyle w:val="TextodoEspaoReservado"/>
              <w:color w:val="C00000"/>
            </w:rPr>
            <w:t>..../ano</w:t>
          </w:r>
        </w:p>
      </w:docPartBody>
    </w:docPart>
    <w:docPart>
      <w:docPartPr>
        <w:name w:val="28F6CA86CC2740F284D6D2396D541FDC"/>
        <w:category>
          <w:name w:val="Geral"/>
          <w:gallery w:val="placeholder"/>
        </w:category>
        <w:types>
          <w:type w:val="bbPlcHdr"/>
        </w:types>
        <w:behaviors>
          <w:behavior w:val="content"/>
        </w:behaviors>
        <w:guid w:val="{686E6080-D769-4F8B-9775-F87D35BE40DC}"/>
      </w:docPartPr>
      <w:docPartBody>
        <w:p w:rsidR="00225830" w:rsidRDefault="00AB15A2" w:rsidP="00AB15A2">
          <w:pPr>
            <w:pStyle w:val="28F6CA86CC2740F284D6D2396D541FDC"/>
          </w:pPr>
          <w:r w:rsidRPr="005E3187">
            <w:rPr>
              <w:rStyle w:val="TextodoEspaoReservado"/>
              <w:rFonts w:ascii="Arial Narrow" w:hAnsi="Arial Narrow"/>
              <w:color w:val="C00000"/>
            </w:rPr>
            <w:t>escolher modalidade</w:t>
          </w:r>
        </w:p>
      </w:docPartBody>
    </w:docPart>
    <w:docPart>
      <w:docPartPr>
        <w:name w:val="E079AA3626F946D28C8F8A24F5ED0FD7"/>
        <w:category>
          <w:name w:val="Geral"/>
          <w:gallery w:val="placeholder"/>
        </w:category>
        <w:types>
          <w:type w:val="bbPlcHdr"/>
        </w:types>
        <w:behaviors>
          <w:behavior w:val="content"/>
        </w:behaviors>
        <w:guid w:val="{9E4E529F-A88B-4473-87CB-DCB55AA022CE}"/>
      </w:docPartPr>
      <w:docPartBody>
        <w:p w:rsidR="00225830" w:rsidRDefault="00AB15A2" w:rsidP="00AB15A2">
          <w:pPr>
            <w:pStyle w:val="E079AA3626F946D28C8F8A24F5ED0FD7"/>
          </w:pPr>
          <w:r w:rsidRPr="005E3187">
            <w:rPr>
              <w:rStyle w:val="TextodoEspaoReservado"/>
              <w:color w:val="C00000"/>
            </w:rPr>
            <w:t>..../ano</w:t>
          </w:r>
        </w:p>
      </w:docPartBody>
    </w:docPart>
    <w:docPart>
      <w:docPartPr>
        <w:name w:val="BC87B86279EF4748A7002F6B89699019"/>
        <w:category>
          <w:name w:val="Geral"/>
          <w:gallery w:val="placeholder"/>
        </w:category>
        <w:types>
          <w:type w:val="bbPlcHdr"/>
        </w:types>
        <w:behaviors>
          <w:behavior w:val="content"/>
        </w:behaviors>
        <w:guid w:val="{4981CF34-76D4-4C5D-93FE-11C65793412B}"/>
      </w:docPartPr>
      <w:docPartBody>
        <w:p w:rsidR="00225830" w:rsidRDefault="00AB15A2" w:rsidP="00AB15A2">
          <w:pPr>
            <w:pStyle w:val="BC87B86279EF4748A7002F6B8969901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A7DC5"/>
    <w:rsid w:val="00DC28C2"/>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15A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4DE4-CCAA-4F2A-A4D3-A86CAA19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4820</Words>
  <Characters>26028</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2023-01-20T13:29:00Z</dcterms:created>
  <dcterms:modified xsi:type="dcterms:W3CDTF">2023-01-20T13:29:00Z</dcterms:modified>
</cp:coreProperties>
</file>